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Default="003975C2" w:rsidP="00E10B46">
      <w:pPr>
        <w:spacing w:line="360" w:lineRule="auto"/>
        <w:rPr>
          <w:rFonts w:cs="Arial"/>
          <w:b/>
          <w:bCs/>
        </w:rPr>
      </w:pPr>
      <w:r w:rsidRPr="00840953">
        <w:rPr>
          <w:rFonts w:cs="Arial"/>
          <w:b/>
          <w:bCs/>
        </w:rPr>
        <w:t xml:space="preserve">Erklärung über den Gesamtumsatz in den letzten </w:t>
      </w:r>
      <w:r w:rsidR="00FF4D1E">
        <w:rPr>
          <w:rFonts w:cs="Arial"/>
          <w:b/>
          <w:bCs/>
        </w:rPr>
        <w:t>drei abgeschlossenen</w:t>
      </w:r>
      <w:r w:rsidRPr="00840953">
        <w:rPr>
          <w:rFonts w:cs="Arial"/>
          <w:b/>
          <w:bCs/>
        </w:rPr>
        <w:t xml:space="preserve"> </w:t>
      </w:r>
      <w:r w:rsidR="00FF4D1E">
        <w:rPr>
          <w:rFonts w:cs="Arial"/>
          <w:b/>
          <w:bCs/>
        </w:rPr>
        <w:t>Geschäftsjahren</w:t>
      </w:r>
    </w:p>
    <w:p w14:paraId="7C3C12FB" w14:textId="5B924EB3" w:rsidR="00E10B46" w:rsidRDefault="00891D19" w:rsidP="006D3D8E">
      <w:pPr>
        <w:jc w:val="left"/>
        <w:rPr>
          <w:rFonts w:cs="Arial"/>
          <w:b/>
          <w:bCs/>
        </w:rPr>
      </w:pPr>
      <w:r w:rsidRPr="00891D19">
        <w:rPr>
          <w:rFonts w:cs="Arial"/>
          <w:b/>
          <w:bCs/>
        </w:rPr>
        <w:t>(202</w:t>
      </w:r>
      <w:r w:rsidR="00A77FB0">
        <w:rPr>
          <w:rFonts w:cs="Arial"/>
          <w:b/>
          <w:bCs/>
        </w:rPr>
        <w:t>3</w:t>
      </w:r>
      <w:r w:rsidR="00A57167">
        <w:rPr>
          <w:rFonts w:cs="Arial"/>
          <w:b/>
          <w:bCs/>
        </w:rPr>
        <w:t>, 2024</w:t>
      </w:r>
      <w:r w:rsidR="00864342">
        <w:rPr>
          <w:rFonts w:cs="Arial"/>
          <w:b/>
          <w:bCs/>
        </w:rPr>
        <w:t>, 2025</w:t>
      </w:r>
      <w:r w:rsidR="00A77FB0">
        <w:rPr>
          <w:rFonts w:cs="Arial"/>
          <w:b/>
          <w:bCs/>
        </w:rPr>
        <w:t>)</w:t>
      </w:r>
      <w:r>
        <w:rPr>
          <w:rFonts w:cs="Arial"/>
          <w:b/>
          <w:bCs/>
        </w:rPr>
        <w:t>.</w:t>
      </w:r>
    </w:p>
    <w:p w14:paraId="0195B04F" w14:textId="77777777" w:rsidR="00891D19" w:rsidRPr="00840953" w:rsidRDefault="00891D19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0"/>
        <w:gridCol w:w="7556"/>
      </w:tblGrid>
      <w:tr w:rsidR="006D3D8E" w:rsidRPr="00840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40953" w:rsidRDefault="006D3D8E" w:rsidP="00D5776B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Gesamtumsatz i</w:t>
            </w:r>
            <w:r w:rsidR="00D5776B" w:rsidRPr="00840953">
              <w:rPr>
                <w:rFonts w:cs="Arial"/>
                <w:b/>
              </w:rPr>
              <w:t>n den letzten 3</w:t>
            </w:r>
            <w:r w:rsidR="00FF4D1E">
              <w:rPr>
                <w:rFonts w:cs="Arial"/>
                <w:b/>
              </w:rPr>
              <w:t xml:space="preserve"> abgeschlossenen</w:t>
            </w:r>
            <w:r w:rsidR="00D5776B" w:rsidRPr="00840953">
              <w:rPr>
                <w:rFonts w:cs="Arial"/>
                <w:b/>
              </w:rPr>
              <w:t xml:space="preserve"> Geschäftsjahren</w:t>
            </w:r>
            <w:r w:rsidR="00114C65" w:rsidRPr="00840953">
              <w:rPr>
                <w:rFonts w:cs="Arial"/>
                <w:b/>
              </w:rPr>
              <w:t xml:space="preserve"> (netto)</w:t>
            </w:r>
          </w:p>
        </w:tc>
      </w:tr>
      <w:tr w:rsidR="003975C2" w:rsidRPr="00840953" w14:paraId="13CA80F8" w14:textId="77777777" w:rsidTr="00D028B9">
        <w:trPr>
          <w:trHeight w:val="448"/>
        </w:trPr>
        <w:tc>
          <w:tcPr>
            <w:tcW w:w="1800" w:type="dxa"/>
            <w:vAlign w:val="center"/>
          </w:tcPr>
          <w:p w14:paraId="2753BF2E" w14:textId="78CB425A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983A21">
              <w:rPr>
                <w:rFonts w:ascii="Arial" w:hAnsi="Arial" w:cs="Arial"/>
                <w:szCs w:val="20"/>
              </w:rPr>
              <w:t>2</w:t>
            </w:r>
            <w:r w:rsidR="00864342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556" w:type="dxa"/>
            <w:vAlign w:val="center"/>
          </w:tcPr>
          <w:p w14:paraId="52DA17A9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3975C2" w:rsidRPr="00840953" w14:paraId="4D1A611A" w14:textId="77777777" w:rsidTr="00D028B9">
        <w:trPr>
          <w:trHeight w:val="448"/>
        </w:trPr>
        <w:tc>
          <w:tcPr>
            <w:tcW w:w="1800" w:type="dxa"/>
            <w:vAlign w:val="center"/>
          </w:tcPr>
          <w:p w14:paraId="5AC26403" w14:textId="51024850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757A73">
              <w:rPr>
                <w:rFonts w:ascii="Arial" w:hAnsi="Arial" w:cs="Arial"/>
                <w:szCs w:val="20"/>
              </w:rPr>
              <w:t>2</w:t>
            </w:r>
            <w:r w:rsidR="00864342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556" w:type="dxa"/>
            <w:vAlign w:val="center"/>
          </w:tcPr>
          <w:p w14:paraId="6E83B096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  <w:tr w:rsidR="00D028B9" w:rsidRPr="00840953" w14:paraId="1ACD04B7" w14:textId="77777777" w:rsidTr="00D028B9">
        <w:trPr>
          <w:trHeight w:val="448"/>
        </w:trPr>
        <w:tc>
          <w:tcPr>
            <w:tcW w:w="1800" w:type="dxa"/>
            <w:vAlign w:val="center"/>
          </w:tcPr>
          <w:p w14:paraId="3D167B83" w14:textId="279AB6AF" w:rsidR="00D028B9" w:rsidRPr="00840953" w:rsidRDefault="00D028B9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202</w:t>
            </w:r>
            <w:r w:rsidR="00864342">
              <w:rPr>
                <w:rFonts w:ascii="Arial" w:hAnsi="Arial" w:cs="Arial"/>
                <w:szCs w:val="20"/>
              </w:rPr>
              <w:t>5</w:t>
            </w:r>
            <w:r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7556" w:type="dxa"/>
            <w:vAlign w:val="center"/>
          </w:tcPr>
          <w:p w14:paraId="228D1E38" w14:textId="3F8EB9C8" w:rsidR="00D028B9" w:rsidRPr="00840953" w:rsidRDefault="00D028B9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5B80B785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3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3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4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E8320" w14:textId="77777777" w:rsidR="001F6EBF" w:rsidRDefault="001F6EBF">
      <w:r>
        <w:separator/>
      </w:r>
    </w:p>
  </w:endnote>
  <w:endnote w:type="continuationSeparator" w:id="0">
    <w:p w14:paraId="47FA6DC9" w14:textId="77777777" w:rsidR="001F6EBF" w:rsidRDefault="001F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FD91" w14:textId="0A758472" w:rsidR="00A92DDF" w:rsidRPr="00A57167" w:rsidRDefault="00A92DDF" w:rsidP="00A57167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D028B9">
      <w:rPr>
        <w:rFonts w:cs="Arial"/>
        <w:sz w:val="18"/>
        <w:szCs w:val="18"/>
      </w:rPr>
      <w:t xml:space="preserve">Stand: </w:t>
    </w:r>
    <w:r w:rsidR="00D93432">
      <w:rPr>
        <w:rFonts w:cs="Arial"/>
        <w:sz w:val="18"/>
        <w:szCs w:val="18"/>
      </w:rPr>
      <w:t>27</w:t>
    </w:r>
    <w:r w:rsidR="00864342">
      <w:rPr>
        <w:rFonts w:cs="Arial"/>
        <w:sz w:val="18"/>
        <w:szCs w:val="18"/>
      </w:rPr>
      <w:t>.05</w:t>
    </w:r>
    <w:r w:rsidR="00A57167">
      <w:rPr>
        <w:rFonts w:cs="Arial"/>
        <w:sz w:val="18"/>
        <w:szCs w:val="18"/>
        <w:lang w:val="de-DE"/>
      </w:rPr>
      <w:t>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6A3C6" w14:textId="77777777" w:rsidR="001F6EBF" w:rsidRDefault="001F6EBF">
      <w:r>
        <w:separator/>
      </w:r>
    </w:p>
  </w:footnote>
  <w:footnote w:type="continuationSeparator" w:id="0">
    <w:p w14:paraId="576AA264" w14:textId="77777777" w:rsidR="001F6EBF" w:rsidRDefault="001F6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0003B" w14:textId="77777777" w:rsidR="00864342" w:rsidRPr="00D80F95" w:rsidRDefault="00864342" w:rsidP="00864342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D80F9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 xml:space="preserve">Landkreis Wesermarsch </w:t>
    </w:r>
  </w:p>
  <w:p w14:paraId="2875AF2D" w14:textId="41C449B3" w:rsidR="00864342" w:rsidRPr="00CE43E5" w:rsidRDefault="00864342" w:rsidP="00864342">
    <w:pPr>
      <w:pStyle w:val="Kopfzeile"/>
      <w:tabs>
        <w:tab w:val="clear" w:pos="9071"/>
        <w:tab w:val="right" w:pos="8646"/>
      </w:tabs>
      <w:rPr>
        <w:rFonts w:cs="Arial"/>
        <w:sz w:val="18"/>
        <w:szCs w:val="18"/>
        <w:highlight w:val="yellow"/>
      </w:rPr>
    </w:pPr>
    <w:r w:rsidRPr="00D80F95">
      <w:rPr>
        <w:rFonts w:cs="Arial"/>
        <w:sz w:val="18"/>
        <w:szCs w:val="18"/>
      </w:rPr>
      <w:t xml:space="preserve">Projekt: </w:t>
    </w:r>
    <w:r w:rsidR="002A3694">
      <w:rPr>
        <w:rFonts w:cs="Arial"/>
        <w:sz w:val="18"/>
        <w:szCs w:val="18"/>
      </w:rPr>
      <w:t xml:space="preserve">Neubau eines Verwaltungszentrums mit Gesundheits- und Veterinäramt in Brake </w:t>
    </w:r>
    <w:r>
      <w:rPr>
        <w:rFonts w:cs="Arial"/>
        <w:sz w:val="18"/>
        <w:szCs w:val="18"/>
      </w:rPr>
      <w:t>(80-2026)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2JJbEFJQ5SEiS51jpzD6q/vkieKom1xJPR9B2Av4bAWy+97bEziEn7SIibB4JvZUO0NpWV/AAqIFqaSellMefw==" w:salt="2aoGxrarBib+yoCNLUa4j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787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2C8A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1F6EB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3694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340F1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518F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1345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271E9"/>
    <w:rsid w:val="00530B77"/>
    <w:rsid w:val="00530E6C"/>
    <w:rsid w:val="005348E2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02E9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4342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1D19"/>
    <w:rsid w:val="008A0030"/>
    <w:rsid w:val="008A0EF1"/>
    <w:rsid w:val="008A1374"/>
    <w:rsid w:val="008A4B98"/>
    <w:rsid w:val="008B1C2F"/>
    <w:rsid w:val="008B27D7"/>
    <w:rsid w:val="008B69FD"/>
    <w:rsid w:val="008D21CF"/>
    <w:rsid w:val="008E4425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167"/>
    <w:rsid w:val="00A57BBB"/>
    <w:rsid w:val="00A606EE"/>
    <w:rsid w:val="00A77F89"/>
    <w:rsid w:val="00A77FB0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40B4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4FBD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6C3"/>
    <w:rsid w:val="00C177E9"/>
    <w:rsid w:val="00C20B76"/>
    <w:rsid w:val="00C22A07"/>
    <w:rsid w:val="00C303A0"/>
    <w:rsid w:val="00C35850"/>
    <w:rsid w:val="00C35A2C"/>
    <w:rsid w:val="00C44BF0"/>
    <w:rsid w:val="00C50420"/>
    <w:rsid w:val="00C565F9"/>
    <w:rsid w:val="00C5681B"/>
    <w:rsid w:val="00C569B6"/>
    <w:rsid w:val="00C6358B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476F"/>
    <w:rsid w:val="00CE7301"/>
    <w:rsid w:val="00CF3B4C"/>
    <w:rsid w:val="00D00C60"/>
    <w:rsid w:val="00D028B9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93432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748BA"/>
    <w:rsid w:val="00E82B7E"/>
    <w:rsid w:val="00E85654"/>
    <w:rsid w:val="00E8738E"/>
    <w:rsid w:val="00E90F1B"/>
    <w:rsid w:val="00E912C9"/>
    <w:rsid w:val="00E93156"/>
    <w:rsid w:val="00E9611A"/>
    <w:rsid w:val="00EA1997"/>
    <w:rsid w:val="00EA7BE3"/>
    <w:rsid w:val="00EB4AFA"/>
    <w:rsid w:val="00EC4483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2D08"/>
    <w:rsid w:val="00F248F0"/>
    <w:rsid w:val="00F26668"/>
    <w:rsid w:val="00F306DF"/>
    <w:rsid w:val="00F32130"/>
    <w:rsid w:val="00F326FF"/>
    <w:rsid w:val="00F33687"/>
    <w:rsid w:val="00F359AF"/>
    <w:rsid w:val="00F3666A"/>
    <w:rsid w:val="00F3694C"/>
    <w:rsid w:val="00F36F14"/>
    <w:rsid w:val="00F448D1"/>
    <w:rsid w:val="00F53E33"/>
    <w:rsid w:val="00F5424F"/>
    <w:rsid w:val="00F57013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95A49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1049847e-d315-4e96-a14c-9f6b48cc6c3d</BSO999929>
</file>

<file path=customXml/itemProps1.xml><?xml version="1.0" encoding="utf-8"?>
<ds:datastoreItem xmlns:ds="http://schemas.openxmlformats.org/officeDocument/2006/customXml" ds:itemID="{9D02DE86-E96D-45E4-9F5F-2FC0C6EF362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keywords/>
  <cp:lastModifiedBy>Kersi Kurti</cp:lastModifiedBy>
  <cp:revision>8</cp:revision>
  <cp:lastPrinted>2017-05-13T13:50:00Z</cp:lastPrinted>
  <dcterms:created xsi:type="dcterms:W3CDTF">2026-01-16T13:08:00Z</dcterms:created>
  <dcterms:modified xsi:type="dcterms:W3CDTF">2026-06-02T12:34:00Z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